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44B1215" w:rsidR="00E737EE" w:rsidRPr="000743B0" w:rsidRDefault="00E737EE" w:rsidP="00ED5146">
      <w:pPr>
        <w:ind w:left="567" w:hanging="567"/>
        <w:rPr>
          <w:rFonts w:cs="Arial"/>
          <w:b/>
          <w:sz w:val="24"/>
        </w:rPr>
      </w:pPr>
      <w:r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="00ED5146"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2F3D5C54" w:rsidR="00ED5146" w:rsidRDefault="00ED5146">
      <w:pPr>
        <w:jc w:val="left"/>
        <w:rPr>
          <w:rFonts w:cs="Arial"/>
          <w:sz w:val="18"/>
          <w:szCs w:val="18"/>
        </w:rPr>
      </w:pPr>
    </w:p>
    <w:sectPr w:rsidR="00ED5146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FD91" w14:textId="77777777" w:rsidR="00AA0532" w:rsidRDefault="00AA0532">
      <w:r>
        <w:separator/>
      </w:r>
    </w:p>
  </w:endnote>
  <w:endnote w:type="continuationSeparator" w:id="0">
    <w:p w14:paraId="3E73C03E" w14:textId="77777777" w:rsidR="00AA0532" w:rsidRDefault="00AA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5865" w14:textId="77777777" w:rsidR="00FF6E41" w:rsidRDefault="00FF6E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5204AE3B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E164EF">
      <w:rPr>
        <w:rFonts w:cs="Arial"/>
        <w:sz w:val="18"/>
        <w:szCs w:val="18"/>
      </w:rPr>
      <w:t>07.07.2026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C090" w14:textId="77777777" w:rsidR="00FF6E41" w:rsidRDefault="00FF6E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36D84" w14:textId="77777777" w:rsidR="00AA0532" w:rsidRDefault="00AA0532">
      <w:r>
        <w:separator/>
      </w:r>
    </w:p>
  </w:footnote>
  <w:footnote w:type="continuationSeparator" w:id="0">
    <w:p w14:paraId="11858B7C" w14:textId="77777777" w:rsidR="00AA0532" w:rsidRDefault="00AA0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6AD0" w14:textId="77777777" w:rsidR="00FF6E41" w:rsidRDefault="00FF6E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73A6" w14:textId="77777777" w:rsidR="00FF6E41" w:rsidRPr="0015405D" w:rsidRDefault="00FF6E41" w:rsidP="00FF6E4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62566D96" w14:textId="77777777" w:rsidR="00FF6E41" w:rsidRPr="0015405D" w:rsidRDefault="00FF6E41" w:rsidP="00FF6E4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  <w:lang w:val="x-none"/>
      </w:rPr>
      <w:t xml:space="preserve">Projekt: </w:t>
    </w:r>
    <w:r w:rsidRPr="0015405D">
      <w:rPr>
        <w:rFonts w:cs="Arial"/>
        <w:sz w:val="18"/>
      </w:rPr>
      <w:t>Sanierung und Modernisierung des Thermalsolbades in Salzgitter-Bad</w:t>
    </w:r>
  </w:p>
  <w:p w14:paraId="28B6FBDE" w14:textId="77777777" w:rsidR="00FF6E41" w:rsidRPr="00DE71F5" w:rsidRDefault="00FF6E41" w:rsidP="00FF6E4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0CD7C561" w14:textId="1514E4F4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87DE1">
      <w:rPr>
        <w:rFonts w:cs="Arial"/>
        <w:sz w:val="18"/>
        <w:szCs w:val="18"/>
      </w:rPr>
      <w:t>.1</w:t>
    </w:r>
    <w:r>
      <w:rPr>
        <w:rFonts w:cs="Arial"/>
        <w:sz w:val="18"/>
        <w:szCs w:val="18"/>
      </w:rPr>
      <w:t xml:space="preserve"> – Verpflichtungserklärung</w:t>
    </w:r>
    <w:r w:rsidR="00487DE1">
      <w:rPr>
        <w:rFonts w:cs="Arial"/>
        <w:sz w:val="18"/>
        <w:szCs w:val="18"/>
      </w:rPr>
      <w:t xml:space="preserve"> Eignungsleihe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80FC" w14:textId="77777777" w:rsidR="00FF6E41" w:rsidRDefault="00FF6E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tmLf4hMaxCj+aoCedwNDiybTKVin8xilO5rj/CyprHWfXYhCdxvw519O12MOqtOCjkhNjzwdmMIM0JRW2ABLYg==" w:salt="NaFzJ1xTE+s3i1+OuKn1X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189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2C4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DE1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5F9F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57A6C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0532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4E92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E5A27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1F36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64EF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1452F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13</cp:revision>
  <cp:lastPrinted>2016-07-14T11:58:00Z</cp:lastPrinted>
  <dcterms:created xsi:type="dcterms:W3CDTF">2022-10-27T13:28:00Z</dcterms:created>
  <dcterms:modified xsi:type="dcterms:W3CDTF">2026-07-07T09:38:00Z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